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50945C50" w:rsidR="00FC4BEB" w:rsidRPr="002949E4" w:rsidRDefault="0089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Okvirni sporazum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FC4BEB" w:rsidRPr="002949E4">
        <w:rPr>
          <w:rFonts w:ascii="Arial" w:hAnsi="Arial" w:cs="Arial"/>
        </w:rPr>
        <w:t>__________________</w:t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412EEAA4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</w:t>
      </w:r>
      <w:r w:rsidR="00115E10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115E10" w:rsidRPr="002949E4">
        <w:rPr>
          <w:rFonts w:ascii="Arial" w:hAnsi="Arial" w:cs="Arial"/>
        </w:rPr>
        <w:instrText xml:space="preserve"> FORMTEXT </w:instrText>
      </w:r>
      <w:r w:rsidR="00115E10" w:rsidRPr="002949E4">
        <w:rPr>
          <w:rFonts w:ascii="Arial" w:hAnsi="Arial" w:cs="Arial"/>
        </w:rPr>
      </w:r>
      <w:r w:rsidR="00115E10" w:rsidRPr="002949E4">
        <w:rPr>
          <w:rFonts w:ascii="Arial" w:hAnsi="Arial" w:cs="Arial"/>
        </w:rPr>
        <w:fldChar w:fldCharType="separate"/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</w:rPr>
        <w:fldChar w:fldCharType="end"/>
      </w:r>
      <w:r w:rsidRPr="002949E4">
        <w:rPr>
          <w:rFonts w:ascii="Arial" w:hAnsi="Arial" w:cs="Arial"/>
        </w:rPr>
        <w:t xml:space="preserve">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proofErr w:type="spellStart"/>
      <w:r w:rsidRPr="002949E4">
        <w:rPr>
          <w:rFonts w:ascii="Arial" w:hAnsi="Arial" w:cs="Arial"/>
        </w:rPr>
        <w:t>i.p.d</w:t>
      </w:r>
      <w:proofErr w:type="spellEnd"/>
      <w:r w:rsidRPr="002949E4">
        <w:rPr>
          <w:rFonts w:ascii="Arial" w:hAnsi="Arial" w:cs="Arial"/>
        </w:rPr>
        <w:t>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6081F5F1" w14:textId="77777777" w:rsidR="006A54E0" w:rsidRPr="002949E4" w:rsidRDefault="006A54E0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64DDB" w14:textId="77777777" w:rsidR="00080CD4" w:rsidRDefault="00080CD4">
      <w:r>
        <w:separator/>
      </w:r>
    </w:p>
  </w:endnote>
  <w:endnote w:type="continuationSeparator" w:id="0">
    <w:p w14:paraId="31415ADE" w14:textId="77777777" w:rsidR="00080CD4" w:rsidRDefault="0008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88E20" w14:textId="77777777" w:rsidR="005C0A82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</w:t>
    </w:r>
    <w:r w:rsidR="009F108B">
      <w:rPr>
        <w:rFonts w:ascii="Arial" w:hAnsi="Arial" w:cs="Arial"/>
        <w:i/>
      </w:rPr>
      <w:t xml:space="preserve">    </w:t>
    </w:r>
    <w:r>
      <w:rPr>
        <w:rFonts w:ascii="Arial" w:hAnsi="Arial" w:cs="Arial"/>
        <w:i/>
      </w:rPr>
      <w:t xml:space="preserve">  </w:t>
    </w:r>
    <w:r w:rsidR="00C32C08">
      <w:rPr>
        <w:rFonts w:ascii="Arial" w:hAnsi="Arial" w:cs="Arial"/>
        <w:i/>
      </w:rPr>
      <w:t xml:space="preserve">             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5C0A82">
      <w:rPr>
        <w:rFonts w:ascii="Arial" w:hAnsi="Arial" w:cs="Arial"/>
      </w:rPr>
      <w:t xml:space="preserve">Vzdrževanje medicinske aparatov in instrumentov proizvajalcev </w:t>
    </w:r>
  </w:p>
  <w:p w14:paraId="51CABD21" w14:textId="24BFF9E3" w:rsidR="008F23A3" w:rsidRDefault="005C0A82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</w:t>
    </w:r>
    <w:proofErr w:type="spellStart"/>
    <w:r>
      <w:rPr>
        <w:rFonts w:ascii="Arial" w:hAnsi="Arial" w:cs="Arial"/>
      </w:rPr>
      <w:t>DeSouter</w:t>
    </w:r>
    <w:proofErr w:type="spellEnd"/>
    <w:r>
      <w:rPr>
        <w:rFonts w:ascii="Arial" w:hAnsi="Arial" w:cs="Arial"/>
      </w:rPr>
      <w:t xml:space="preserve"> in </w:t>
    </w:r>
    <w:proofErr w:type="spellStart"/>
    <w:r>
      <w:rPr>
        <w:rFonts w:ascii="Arial" w:hAnsi="Arial" w:cs="Arial"/>
      </w:rPr>
      <w:t>Acufex</w:t>
    </w:r>
    <w:proofErr w:type="spellEnd"/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E4A95" w14:textId="77777777" w:rsidR="00080CD4" w:rsidRDefault="00080CD4">
      <w:r>
        <w:separator/>
      </w:r>
    </w:p>
  </w:footnote>
  <w:footnote w:type="continuationSeparator" w:id="0">
    <w:p w14:paraId="6400D76E" w14:textId="77777777" w:rsidR="00080CD4" w:rsidRDefault="00080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AC06530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5C0A82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elNqtzukR8YfMOJf4AKb1/YYQn2Ey9Mo3eTYmRg5rQctfuGgJVQmc221evxQCuyWxGCBck12dK5+TDnI/ZFGHw==" w:salt="FrDPKgESZYxpeLm0s4+4bg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80CD4"/>
    <w:rsid w:val="00091410"/>
    <w:rsid w:val="000A5031"/>
    <w:rsid w:val="000B63B8"/>
    <w:rsid w:val="000E180C"/>
    <w:rsid w:val="000E4689"/>
    <w:rsid w:val="00115E10"/>
    <w:rsid w:val="00116386"/>
    <w:rsid w:val="00132B65"/>
    <w:rsid w:val="0014125A"/>
    <w:rsid w:val="001E1E07"/>
    <w:rsid w:val="001E2436"/>
    <w:rsid w:val="002273F5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03DE2"/>
    <w:rsid w:val="004115A8"/>
    <w:rsid w:val="00413090"/>
    <w:rsid w:val="0041634C"/>
    <w:rsid w:val="00457968"/>
    <w:rsid w:val="004610BB"/>
    <w:rsid w:val="00491537"/>
    <w:rsid w:val="004B56B5"/>
    <w:rsid w:val="004F6B45"/>
    <w:rsid w:val="00571648"/>
    <w:rsid w:val="005B22C4"/>
    <w:rsid w:val="005B2C1E"/>
    <w:rsid w:val="005B593E"/>
    <w:rsid w:val="005C0364"/>
    <w:rsid w:val="005C0A82"/>
    <w:rsid w:val="005C476A"/>
    <w:rsid w:val="005C5BB7"/>
    <w:rsid w:val="0062263C"/>
    <w:rsid w:val="00635FA4"/>
    <w:rsid w:val="00662FC9"/>
    <w:rsid w:val="00664010"/>
    <w:rsid w:val="00666878"/>
    <w:rsid w:val="006A54E0"/>
    <w:rsid w:val="006B4789"/>
    <w:rsid w:val="006C358D"/>
    <w:rsid w:val="006C5BD8"/>
    <w:rsid w:val="006D7087"/>
    <w:rsid w:val="007019F6"/>
    <w:rsid w:val="00705A49"/>
    <w:rsid w:val="0073529C"/>
    <w:rsid w:val="007800DF"/>
    <w:rsid w:val="007E21E9"/>
    <w:rsid w:val="008272C4"/>
    <w:rsid w:val="00840D30"/>
    <w:rsid w:val="0085486C"/>
    <w:rsid w:val="008734AE"/>
    <w:rsid w:val="00884463"/>
    <w:rsid w:val="00896264"/>
    <w:rsid w:val="008A43D7"/>
    <w:rsid w:val="008C2284"/>
    <w:rsid w:val="008F0696"/>
    <w:rsid w:val="008F23A3"/>
    <w:rsid w:val="00910D22"/>
    <w:rsid w:val="00931C1F"/>
    <w:rsid w:val="00936068"/>
    <w:rsid w:val="009421A8"/>
    <w:rsid w:val="00965FE3"/>
    <w:rsid w:val="00991D90"/>
    <w:rsid w:val="00997007"/>
    <w:rsid w:val="009D3B92"/>
    <w:rsid w:val="009F108B"/>
    <w:rsid w:val="009F6A3A"/>
    <w:rsid w:val="00A00149"/>
    <w:rsid w:val="00A313DA"/>
    <w:rsid w:val="00A66906"/>
    <w:rsid w:val="00A7600C"/>
    <w:rsid w:val="00A973EB"/>
    <w:rsid w:val="00AF681A"/>
    <w:rsid w:val="00B16794"/>
    <w:rsid w:val="00BC4A2F"/>
    <w:rsid w:val="00BD2685"/>
    <w:rsid w:val="00BE7A06"/>
    <w:rsid w:val="00C32308"/>
    <w:rsid w:val="00C32C08"/>
    <w:rsid w:val="00C62A18"/>
    <w:rsid w:val="00CD43AD"/>
    <w:rsid w:val="00D446CD"/>
    <w:rsid w:val="00D47693"/>
    <w:rsid w:val="00DC7167"/>
    <w:rsid w:val="00DF5D8C"/>
    <w:rsid w:val="00E02E3F"/>
    <w:rsid w:val="00E30C6D"/>
    <w:rsid w:val="00E61529"/>
    <w:rsid w:val="00F25B70"/>
    <w:rsid w:val="00F82D60"/>
    <w:rsid w:val="00FA2CB8"/>
    <w:rsid w:val="00FC4BEB"/>
    <w:rsid w:val="00FD7746"/>
    <w:rsid w:val="00FE0A96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12</cp:revision>
  <cp:lastPrinted>2026-04-09T09:05:00Z</cp:lastPrinted>
  <dcterms:created xsi:type="dcterms:W3CDTF">2025-01-17T11:22:00Z</dcterms:created>
  <dcterms:modified xsi:type="dcterms:W3CDTF">2026-04-09T11:05:00Z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